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0"/>
          <w:szCs w:val="60"/>
        </w:rPr>
        <w:jc w:val="left"/>
        <w:spacing w:before="18" w:lineRule="exact" w:line="660"/>
        <w:ind w:left="727"/>
      </w:pPr>
      <w:r>
        <w:pict>
          <v:group style="position:absolute;margin-left:18.8pt;margin-top:21.35pt;width:559pt;height:107.66pt;mso-position-horizontal-relative:page;mso-position-vertical-relative:page;z-index:-170" coordorigin="376,427" coordsize="11180,2153">
            <v:shape style="position:absolute;left:11543;top:918;width:3;height:36" coordorigin="11543,918" coordsize="3,36" path="m11543,954l11546,954,11546,918,11543,918,11543,954xe" filled="t" fillcolor="#808080" stroked="f">
              <v:path arrowok="t"/>
              <v:fill/>
            </v:shape>
            <v:shape style="position:absolute;left:389;top:437;width:11157;height:397" coordorigin="389,437" coordsize="11157,397" path="m389,834l11546,834,11546,437,389,437,389,834xe" filled="t" fillcolor="#004E85" stroked="f">
              <v:path arrowok="t"/>
              <v:fill/>
            </v:shape>
            <v:shape style="position:absolute;left:1043;top:607;width:490;height:481" coordorigin="1043,607" coordsize="490,481" path="m1288,607l1043,848,1288,1088,1533,848,1288,607xe" filled="t" fillcolor="#808080" stroked="f">
              <v:path arrowok="t"/>
              <v:fill/>
            </v:shape>
            <v:shape style="position:absolute;left:1043;top:571;width:490;height:481" coordorigin="1043,571" coordsize="490,481" path="m1288,571l1043,812,1288,1052,1533,812,1288,571xe" filled="t" fillcolor="#004E85" stroked="f">
              <v:path arrowok="t"/>
              <v:fill/>
            </v:shape>
            <v:shape style="position:absolute;left:386;top:2534;width:11157;height:36" coordorigin="386,2534" coordsize="11157,36" path="m386,2570l11543,2570,11543,2534,386,2534,386,2570xe" filled="t" fillcolor="#808080" stroked="f">
              <v:path arrowok="t"/>
              <v:fill/>
            </v:shape>
            <v:shape style="position:absolute;left:386;top:834;width:11157;height:1700" coordorigin="386,834" coordsize="11157,1700" path="m386,2534l11543,2534,11543,834,386,834,386,2534xe" filled="t" fillcolor="#212220" stroked="f">
              <v:path arrowok="t"/>
              <v:fill/>
            </v:shape>
            <v:shape style="position:absolute;left:1090;top:607;width:481;height:481" coordorigin="1090,607" coordsize="481,481" path="m1331,607l1090,848,1331,1088,1571,848,1331,607xe" filled="t" fillcolor="#808080" stroked="f">
              <v:path arrowok="t"/>
              <v:fill/>
            </v:shape>
            <v:shape style="position:absolute;left:1090;top:571;width:481;height:481" coordorigin="1090,571" coordsize="481,481" path="m1331,571l1090,812,1331,1052,1571,812,1331,571xe" filled="t" fillcolor="#004E85" stroked="f">
              <v:path arrowok="t"/>
              <v:fill/>
            </v:shape>
            <v:shape style="position:absolute;left:1283;top:904;width:95;height:98" coordorigin="1283,904" coordsize="95,98" path="m1331,904l1283,953,1331,1002,1379,953,1331,904xe" filled="t" fillcolor="#808080" stroked="f">
              <v:path arrowok="t"/>
              <v:fill/>
            </v:shape>
            <v:shape style="position:absolute;left:1283;top:897;width:95;height:98" coordorigin="1283,897" coordsize="95,98" path="m1331,897l1283,946,1331,995,1379,946,1331,897xe" filled="t" fillcolor="#004E8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Sample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R</w:t>
      </w:r>
      <w:r>
        <w:rPr>
          <w:rFonts w:cs="Arial" w:hAnsi="Arial" w:eastAsia="Arial" w:ascii="Arial"/>
          <w:b/>
          <w:color w:val="FFFFFF"/>
          <w:spacing w:val="1"/>
          <w:w w:val="100"/>
          <w:position w:val="-2"/>
          <w:sz w:val="60"/>
          <w:szCs w:val="6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sume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–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En</w:t>
      </w:r>
      <w:r>
        <w:rPr>
          <w:rFonts w:cs="Arial" w:hAnsi="Arial" w:eastAsia="Arial" w:ascii="Arial"/>
          <w:b/>
          <w:color w:val="FFFFFF"/>
          <w:spacing w:val="1"/>
          <w:w w:val="100"/>
          <w:position w:val="-2"/>
          <w:sz w:val="60"/>
          <w:szCs w:val="60"/>
        </w:rPr>
        <w:t>g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ineer</w:t>
      </w:r>
      <w:r>
        <w:rPr>
          <w:rFonts w:cs="Arial" w:hAnsi="Arial" w:eastAsia="Arial" w:ascii="Arial"/>
          <w:b/>
          <w:color w:val="FFFFFF"/>
          <w:spacing w:val="-2"/>
          <w:w w:val="100"/>
          <w:position w:val="-2"/>
          <w:sz w:val="60"/>
          <w:szCs w:val="60"/>
        </w:rPr>
        <w:t>i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ng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0"/>
          <w:szCs w:val="60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 w:lineRule="exact" w:line="180"/>
        <w:ind w:left="571" w:right="7191"/>
      </w:pPr>
      <w:r>
        <w:pict>
          <v:group style="position:absolute;margin-left:20.4pt;margin-top:-3.19pt;width:225.8pt;height:28.8pt;mso-position-horizontal-relative:page;mso-position-vertical-relative:paragraph;z-index:-169" coordorigin="408,-64" coordsize="4516,576">
            <v:shape style="position:absolute;left:418;top:-54;width:4496;height:556" coordorigin="418,-54" coordsize="4496,556" path="m418,502l4914,502,4914,-54,418,-54,418,502xe" filled="t" fillcolor="#CCEBFF" stroked="f">
              <v:path arrowok="t"/>
              <v:fill/>
            </v:shape>
            <v:shape style="position:absolute;left:418;top:-54;width:4496;height:556" coordorigin="418,-54" coordsize="4496,556" path="m418,502l4914,502,4914,-54,418,-54,418,502xe" filled="f" stroked="t" strokeweight="1pt" strokecolor="#808080">
              <v:path arrowok="t"/>
              <v:stroke dashstyle="dash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b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Y: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h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ur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wn.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8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95" w:hRule="exact"/>
        </w:trPr>
        <w:tc>
          <w:tcPr>
            <w:tcW w:w="41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42"/>
                <w:szCs w:val="42"/>
              </w:rPr>
              <w:jc w:val="left"/>
              <w:spacing w:before="46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42"/>
                <w:szCs w:val="42"/>
              </w:rPr>
              <w:t>Ethan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42"/>
                <w:szCs w:val="4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42"/>
                <w:szCs w:val="4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42"/>
                <w:szCs w:val="4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42"/>
                <w:szCs w:val="42"/>
              </w:rPr>
              <w:t>gin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42"/>
                <w:szCs w:val="4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42"/>
                <w:szCs w:val="4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42"/>
                <w:szCs w:val="42"/>
              </w:rPr>
            </w:r>
          </w:p>
        </w:tc>
        <w:tc>
          <w:tcPr>
            <w:tcW w:w="5566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48" w:hRule="exact"/>
        </w:trPr>
        <w:tc>
          <w:tcPr>
            <w:tcW w:w="41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7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24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3150</w:t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2" w:lineRule="exact" w:line="240"/>
              <w:ind w:left="1012" w:right="298"/>
            </w:pP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35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2" w:lineRule="exact" w:line="240"/>
              <w:ind w:left="335" w:right="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44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541</w:t>
            </w:r>
            <w:hyperlink r:id="rId4"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 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e.e</w:t>
              </w:r>
              <w:r>
                <w:rPr>
                  <w:rFonts w:cs="Arial" w:hAnsi="Arial" w:eastAsia="Arial" w:ascii="Arial"/>
                  <w:spacing w:val="-2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2"/>
                  <w:w w:val="100"/>
                  <w:sz w:val="22"/>
                  <w:szCs w:val="22"/>
                </w:rPr>
                <w:t>g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i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e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er@stude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t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.</w:t>
              </w:r>
              <w:r>
                <w:rPr>
                  <w:rFonts w:cs="Arial" w:hAnsi="Arial" w:eastAsia="Arial" w:ascii="Arial"/>
                  <w:spacing w:val="1"/>
                  <w:w w:val="100"/>
                  <w:sz w:val="22"/>
                  <w:szCs w:val="22"/>
                </w:rPr>
                <w:t>m</w:t>
              </w:r>
              <w:r>
                <w:rPr>
                  <w:rFonts w:cs="Arial" w:hAnsi="Arial" w:eastAsia="Arial" w:ascii="Arial"/>
                  <w:spacing w:val="-3"/>
                  <w:w w:val="100"/>
                  <w:sz w:val="22"/>
                  <w:szCs w:val="22"/>
                </w:rPr>
                <w:t>o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n</w:t>
              </w:r>
              <w:r>
                <w:rPr>
                  <w:rFonts w:cs="Arial" w:hAnsi="Arial" w:eastAsia="Arial" w:ascii="Arial"/>
                  <w:spacing w:val="-1"/>
                  <w:w w:val="100"/>
                  <w:sz w:val="22"/>
                  <w:szCs w:val="22"/>
                </w:rPr>
                <w:t>a</w:t>
              </w:r>
              <w:r>
                <w:rPr>
                  <w:rFonts w:cs="Arial" w:hAnsi="Arial" w:eastAsia="Arial" w:ascii="Arial"/>
                  <w:spacing w:val="0"/>
                  <w:w w:val="100"/>
                  <w:sz w:val="22"/>
                  <w:szCs w:val="22"/>
                </w:rPr>
                <w:t>sh.au</w:t>
              </w:r>
            </w:hyperlink>
          </w:p>
        </w:tc>
      </w:tr>
    </w:tbl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before="26" w:lineRule="exact" w:line="280"/>
        <w:ind w:left="85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Qualifi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ations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5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rce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</w:t>
      </w:r>
      <w:r>
        <w:rPr>
          <w:rFonts w:cs="Arial" w:hAnsi="Arial" w:eastAsia="Arial" w:ascii="Arial"/>
          <w:b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urre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852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5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852" w:right="2991" w:firstLine="212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omp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ov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5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cto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</w:t>
      </w:r>
      <w:r>
        <w:rPr>
          <w:rFonts w:cs="Arial" w:hAnsi="Arial" w:eastAsia="Arial" w:ascii="Arial"/>
          <w:b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2010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ov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85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acchus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5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</w:t>
      </w:r>
      <w:r>
        <w:rPr>
          <w:rFonts w:cs="Arial" w:hAnsi="Arial" w:eastAsia="Arial" w:ascii="Arial"/>
          <w:i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05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85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Rel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position w:val="-1"/>
          <w:sz w:val="26"/>
          <w:szCs w:val="26"/>
          <w:u w:val="thick" w:color="000000"/>
        </w:rPr>
        <w:t>v</w:t>
      </w:r>
      <w:r>
        <w:rPr>
          <w:rFonts w:cs="Arial" w:hAnsi="Arial" w:eastAsia="Arial" w:ascii="Arial"/>
          <w:b/>
          <w:spacing w:val="-3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nt</w:t>
      </w:r>
      <w:r>
        <w:rPr>
          <w:rFonts w:cs="Arial" w:hAnsi="Arial" w:eastAsia="Arial" w:ascii="Arial"/>
          <w:b/>
          <w:spacing w:val="-11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Ex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erie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52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Jan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5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urne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2979" w:right="943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i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ersonn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2979" w:right="871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</w:t>
      </w:r>
      <w:r>
        <w:rPr>
          <w:rFonts w:cs="Arial" w:hAnsi="Arial" w:eastAsia="Arial" w:ascii="Arial"/>
          <w:i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52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1"/>
          <w:w w:val="100"/>
          <w:position w:val="10"/>
          <w:sz w:val="14"/>
          <w:szCs w:val="14"/>
        </w:rPr>
        <w:t>r</w:t>
      </w:r>
      <w:r>
        <w:rPr>
          <w:rFonts w:cs="Arial" w:hAnsi="Arial" w:eastAsia="Arial" w:ascii="Arial"/>
          <w:b/>
          <w:spacing w:val="0"/>
          <w:w w:val="100"/>
          <w:position w:val="10"/>
          <w:sz w:val="14"/>
          <w:szCs w:val="14"/>
        </w:rPr>
        <w:t>d</w:t>
      </w:r>
      <w:r>
        <w:rPr>
          <w:rFonts w:cs="Arial" w:hAnsi="Arial" w:eastAsia="Arial" w:ascii="Arial"/>
          <w:b/>
          <w:spacing w:val="21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ng</w:t>
      </w:r>
      <w:r>
        <w:rPr>
          <w:rFonts w:cs="Arial" w:hAnsi="Arial" w:eastAsia="Arial" w:ascii="Arial"/>
          <w:b/>
          <w:spacing w:val="-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P</w:t>
      </w:r>
      <w:r>
        <w:rPr>
          <w:rFonts w:cs="Arial" w:hAnsi="Arial" w:eastAsia="Arial" w:ascii="Arial"/>
          <w:b/>
          <w:spacing w:val="-2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position w:val="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                                                                       </w:t>
      </w:r>
      <w:r>
        <w:rPr>
          <w:rFonts w:cs="Arial" w:hAnsi="Arial" w:eastAsia="Arial" w:ascii="Arial"/>
          <w:b/>
          <w:spacing w:val="46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Jun</w:t>
      </w:r>
      <w:r>
        <w:rPr>
          <w:rFonts w:cs="Arial" w:hAnsi="Arial" w:eastAsia="Arial" w:ascii="Arial"/>
          <w:b/>
          <w:spacing w:val="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ov</w:t>
      </w:r>
      <w:r>
        <w:rPr>
          <w:rFonts w:cs="Arial" w:hAnsi="Arial" w:eastAsia="Arial" w:ascii="Arial"/>
          <w:b/>
          <w:spacing w:val="-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2"/>
          <w:szCs w:val="22"/>
        </w:rPr>
        <w:t>2014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52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urne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2979" w:right="1111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i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2979" w:right="1079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</w:t>
      </w:r>
      <w:r>
        <w:rPr>
          <w:rFonts w:cs="Arial" w:hAnsi="Arial" w:eastAsia="Arial" w:ascii="Arial"/>
          <w:i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imp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97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85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Volunte</w:t>
      </w:r>
      <w:r>
        <w:rPr>
          <w:rFonts w:cs="Arial" w:hAnsi="Arial" w:eastAsia="Arial" w:ascii="Arial"/>
          <w:b/>
          <w:spacing w:val="3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r</w:t>
      </w:r>
      <w:r>
        <w:rPr>
          <w:rFonts w:cs="Arial" w:hAnsi="Arial" w:eastAsia="Arial" w:ascii="Arial"/>
          <w:b/>
          <w:spacing w:val="-12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and</w:t>
      </w:r>
      <w:r>
        <w:rPr>
          <w:rFonts w:cs="Arial" w:hAnsi="Arial" w:eastAsia="Arial" w:ascii="Arial"/>
          <w:b/>
          <w:spacing w:val="-3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Co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muni</w:t>
      </w:r>
      <w:r>
        <w:rPr>
          <w:rFonts w:cs="Arial" w:hAnsi="Arial" w:eastAsia="Arial" w:ascii="Arial"/>
          <w:b/>
          <w:spacing w:val="5"/>
          <w:w w:val="100"/>
          <w:position w:val="-1"/>
          <w:sz w:val="26"/>
          <w:szCs w:val="26"/>
          <w:u w:val="thick" w:color="000000"/>
        </w:rPr>
        <w:t>t</w:t>
      </w:r>
      <w:r>
        <w:rPr>
          <w:rFonts w:cs="Arial" w:hAnsi="Arial" w:eastAsia="Arial" w:ascii="Arial"/>
          <w:b/>
          <w:spacing w:val="5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y</w:t>
      </w:r>
      <w:r>
        <w:rPr>
          <w:rFonts w:cs="Arial" w:hAnsi="Arial" w:eastAsia="Arial" w:ascii="Arial"/>
          <w:b/>
          <w:spacing w:val="-19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xper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ence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85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omm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mber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b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2009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urre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85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5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i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pgSz w:w="11920" w:h="16840"/>
          <w:pgMar w:top="1280" w:bottom="0" w:left="0" w:right="0"/>
        </w:sectPr>
      </w:pPr>
      <w:r>
        <w:pict>
          <v:shape type="#_x0000_t75" style="width:595.32pt;height:60.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1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olunteer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ov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urecon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2239" w:right="727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</w:t>
      </w:r>
      <w:r>
        <w:rPr>
          <w:rFonts w:cs="Arial" w:hAnsi="Arial" w:eastAsia="Arial" w:ascii="Arial"/>
          <w:i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11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Other</w:t>
      </w:r>
      <w:r>
        <w:rPr>
          <w:rFonts w:cs="Arial" w:hAnsi="Arial" w:eastAsia="Arial" w:ascii="Arial"/>
          <w:b/>
          <w:spacing w:val="-6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mpl</w:t>
      </w:r>
      <w:r>
        <w:rPr>
          <w:rFonts w:cs="Arial" w:hAnsi="Arial" w:eastAsia="Arial" w:ascii="Arial"/>
          <w:b/>
          <w:spacing w:val="4"/>
          <w:w w:val="100"/>
          <w:position w:val="-1"/>
          <w:sz w:val="26"/>
          <w:szCs w:val="26"/>
          <w:u w:val="thick" w:color="000000"/>
        </w:rPr>
        <w:t>o</w:t>
      </w:r>
      <w:r>
        <w:rPr>
          <w:rFonts w:cs="Arial" w:hAnsi="Arial" w:eastAsia="Arial" w:ascii="Arial"/>
          <w:b/>
          <w:spacing w:val="4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6"/>
          <w:szCs w:val="26"/>
          <w:u w:val="thick" w:color="000000"/>
        </w:rPr>
        <w:t>y</w:t>
      </w:r>
      <w:r>
        <w:rPr>
          <w:rFonts w:cs="Arial" w:hAnsi="Arial" w:eastAsia="Arial" w:ascii="Arial"/>
          <w:b/>
          <w:spacing w:val="-5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ent</w:t>
      </w:r>
      <w:r>
        <w:rPr>
          <w:rFonts w:cs="Arial" w:hAnsi="Arial" w:eastAsia="Arial" w:ascii="Arial"/>
          <w:b/>
          <w:spacing w:val="-14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Histo</w:t>
      </w:r>
      <w:r>
        <w:rPr>
          <w:rFonts w:cs="Arial" w:hAnsi="Arial" w:eastAsia="Arial" w:ascii="Arial"/>
          <w:b/>
          <w:spacing w:val="4"/>
          <w:w w:val="100"/>
          <w:position w:val="-1"/>
          <w:sz w:val="26"/>
          <w:szCs w:val="26"/>
          <w:u w:val="thick" w:color="000000"/>
        </w:rPr>
        <w:t>r</w:t>
      </w:r>
      <w:r>
        <w:rPr>
          <w:rFonts w:cs="Arial" w:hAnsi="Arial" w:eastAsia="Arial" w:ascii="Arial"/>
          <w:b/>
          <w:spacing w:val="4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omer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ov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2239" w:right="1020" w:hanging="212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</w:t>
      </w:r>
      <w:r>
        <w:rPr>
          <w:rFonts w:cs="Arial" w:hAnsi="Arial" w:eastAsia="Arial" w:ascii="Arial"/>
          <w:i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3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3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11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Skills</w:t>
      </w:r>
      <w:r>
        <w:rPr>
          <w:rFonts w:cs="Arial" w:hAnsi="Arial" w:eastAsia="Arial" w:ascii="Arial"/>
          <w:b/>
          <w:spacing w:val="-7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S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um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a</w:t>
      </w:r>
      <w:r>
        <w:rPr>
          <w:rFonts w:cs="Arial" w:hAnsi="Arial" w:eastAsia="Arial" w:ascii="Arial"/>
          <w:b/>
          <w:spacing w:val="5"/>
          <w:w w:val="100"/>
          <w:position w:val="-1"/>
          <w:sz w:val="26"/>
          <w:szCs w:val="26"/>
          <w:u w:val="thick" w:color="000000"/>
        </w:rPr>
        <w:t>r</w:t>
      </w:r>
      <w:r>
        <w:rPr>
          <w:rFonts w:cs="Arial" w:hAnsi="Arial" w:eastAsia="Arial" w:ascii="Arial"/>
          <w:b/>
          <w:spacing w:val="5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exact" w:line="240"/>
        <w:ind w:left="112"/>
      </w:pP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ompu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em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3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position w:val="10"/>
          <w:sz w:val="14"/>
          <w:szCs w:val="14"/>
        </w:rPr>
        <w:t>r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d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12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39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14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pgSz w:w="11920" w:h="16840"/>
          <w:pgMar w:top="1420" w:bottom="280" w:left="740" w:right="30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 w:right="-53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right="51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5"/>
        <w:ind w:right="509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oral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sectPr>
          <w:type w:val="continuous"/>
          <w:pgSz w:w="11920" w:h="16840"/>
          <w:pgMar w:top="1280" w:bottom="0" w:left="740" w:right="300"/>
          <w:cols w:num="2" w:equalWidth="off">
            <w:col w:w="2215" w:space="24"/>
            <w:col w:w="8641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ure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ncti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20" w:h="16840"/>
          <w:pgMar w:top="1280" w:bottom="0" w:left="740" w:right="30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 w:right="-53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ompu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right="515"/>
        <w:sectPr>
          <w:type w:val="continuous"/>
          <w:pgSz w:w="11920" w:h="16840"/>
          <w:pgMar w:top="1280" w:bottom="0" w:left="740" w:right="300"/>
          <w:cols w:num="2" w:equalWidth="off">
            <w:col w:w="1653" w:space="586"/>
            <w:col w:w="8641"/>
          </w:cols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ascri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8.0,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+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+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ccess,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sz w:val="22"/>
          <w:szCs w:val="22"/>
        </w:rPr>
        <w:jc w:val="left"/>
        <w:spacing w:before="4" w:lineRule="exact" w:line="220"/>
      </w:pPr>
      <w:r>
        <w:pict>
          <v:group style="position:absolute;margin-left:18.2pt;margin-top:21.35pt;width:558.85pt;height:38.91pt;mso-position-horizontal-relative:page;mso-position-vertical-relative:page;z-index:-168" coordorigin="364,427" coordsize="11177,778">
            <v:shape style="position:absolute;left:374;top:918;width:11157;height:36" coordorigin="374,918" coordsize="11157,36" path="m374,954l11531,954,11531,918,374,918,374,954xe" filled="t" fillcolor="#808080" stroked="f">
              <v:path arrowok="t"/>
              <v:fill/>
            </v:shape>
            <v:shape style="position:absolute;left:374;top:437;width:11157;height:481" coordorigin="374,437" coordsize="11157,481" path="m374,918l11531,918,11531,437,374,437,374,918xe" filled="t" fillcolor="#004E85" stroked="f">
              <v:path arrowok="t"/>
              <v:fill/>
            </v:shape>
            <v:shape style="position:absolute;left:1051;top:714;width:490;height:481" coordorigin="1051,714" coordsize="490,481" path="m1296,714l1051,955,1296,1195,1541,955,1296,714xe" filled="t" fillcolor="#808080" stroked="f">
              <v:path arrowok="t"/>
              <v:fill/>
            </v:shape>
            <v:shape style="position:absolute;left:1051;top:678;width:490;height:481" coordorigin="1051,678" coordsize="490,481" path="m1296,678l1051,918,1296,1159,1541,918,1296,678xe" filled="t" fillcolor="#004E85" stroked="f">
              <v:path arrowok="t"/>
              <v:fill/>
            </v:shape>
            <w10:wrap type="none"/>
          </v:group>
        </w:pict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before="26" w:lineRule="exact" w:line="280"/>
        <w:ind w:left="11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Interes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  </w:t>
      </w:r>
      <w:r>
        <w:rPr>
          <w:rFonts w:cs="Arial" w:hAnsi="Arial" w:eastAsia="Arial" w:ascii="Arial"/>
          <w:i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</w:t>
      </w:r>
      <w:r>
        <w:rPr>
          <w:rFonts w:cs="Arial" w:hAnsi="Arial" w:eastAsia="Arial" w:ascii="Arial"/>
          <w:i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sure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280"/>
        <w:ind w:left="112"/>
      </w:pPr>
      <w:r>
        <w:rPr>
          <w:rFonts w:cs="Arial" w:hAnsi="Arial" w:eastAsia="Arial" w:ascii="Arial"/>
          <w:b/>
          <w:w w:val="99"/>
          <w:position w:val="-1"/>
          <w:sz w:val="26"/>
          <w:szCs w:val="26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Refer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>es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2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112" w:right="862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+61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8671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hyperlink r:id="rId6"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com</w:t>
        </w:r>
      </w:hyperlink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 w:right="836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arry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rane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" w:lineRule="exact" w:line="240"/>
        <w:ind w:left="112" w:right="8546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+61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9905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56</w:t>
      </w:r>
      <w:hyperlink r:id="rId7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b.c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4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as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edu</w:t>
        </w:r>
      </w:hyperlink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200"/>
        <w:ind w:left="8475" w:right="102" w:firstLine="505"/>
      </w:pP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004E85"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hyperlink r:id="rId8"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rs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nf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@m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n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h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du</w:t>
        </w:r>
      </w:hyperlink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200"/>
        <w:ind w:right="103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+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7"/>
        <w:ind w:right="103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hECD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sectPr>
      <w:type w:val="continuous"/>
      <w:pgSz w:w="11920" w:h="16840"/>
      <w:pgMar w:top="1280" w:bottom="0" w:left="740" w:right="3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ngineer@student.monash.au" TargetMode="External"/><Relationship Id="rId5" Type="http://schemas.openxmlformats.org/officeDocument/2006/relationships/image" Target="media\image1.jpg"/><Relationship Id="rId6" Type="http://schemas.openxmlformats.org/officeDocument/2006/relationships/hyperlink" Target="mailto:smith@coles.com" TargetMode="External"/><Relationship Id="rId7" Type="http://schemas.openxmlformats.org/officeDocument/2006/relationships/hyperlink" Target="mailto:crane@monash.edu" TargetMode="External"/><Relationship Id="rId8" Type="http://schemas.openxmlformats.org/officeDocument/2006/relationships/hyperlink" Target="mailto:info@monash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